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4E934E38"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 xml:space="preserve">Załącznik nr </w:t>
      </w:r>
      <w:r w:rsidR="00541A75">
        <w:rPr>
          <w:rFonts w:ascii="Calibri" w:eastAsia="Times New Roman" w:hAnsi="Calibri" w:cs="Calibri"/>
          <w:bCs w:val="0"/>
          <w:color w:val="auto"/>
          <w:szCs w:val="20"/>
        </w:rPr>
        <w:t>4</w:t>
      </w:r>
      <w:r w:rsidRPr="00B172A9">
        <w:rPr>
          <w:rFonts w:ascii="Calibri" w:eastAsia="Times New Roman" w:hAnsi="Calibri" w:cs="Calibri"/>
          <w:bCs w:val="0"/>
          <w:color w:val="auto"/>
          <w:szCs w:val="20"/>
        </w:rPr>
        <w:t xml:space="preserve">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541A75" w:rsidRPr="00541A75">
        <w:rPr>
          <w:rFonts w:cs="Calibri"/>
          <w:caps/>
          <w:color w:val="auto"/>
          <w:kern w:val="28"/>
        </w:rPr>
        <w:t>01120</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01F38BB0"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r w:rsidR="00541A75" w:rsidRPr="00541A75">
        <w:rPr>
          <w:rFonts w:asciiTheme="minorHAnsi" w:hAnsiTheme="minorHAnsi" w:cs="Arial"/>
          <w:b/>
          <w:bCs/>
          <w:i/>
          <w:szCs w:val="22"/>
        </w:rPr>
        <w:t>Sukcesywne wykonywanie przyłączy nN na terenie PGE Dystrybucja S.A. Oddział Rzeszów, Rejon Energetyczny Mielec</w:t>
      </w:r>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D8938" w14:textId="77777777" w:rsidR="008240A6" w:rsidRDefault="008240A6" w:rsidP="004A302B">
      <w:pPr>
        <w:spacing w:line="240" w:lineRule="auto"/>
      </w:pPr>
      <w:r>
        <w:separator/>
      </w:r>
    </w:p>
  </w:endnote>
  <w:endnote w:type="continuationSeparator" w:id="0">
    <w:p w14:paraId="3C5A8E21" w14:textId="77777777" w:rsidR="008240A6" w:rsidRDefault="008240A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DA8F1" w14:textId="77777777" w:rsidR="008240A6" w:rsidRDefault="008240A6" w:rsidP="004A302B">
      <w:pPr>
        <w:spacing w:line="240" w:lineRule="auto"/>
      </w:pPr>
      <w:r>
        <w:separator/>
      </w:r>
    </w:p>
  </w:footnote>
  <w:footnote w:type="continuationSeparator" w:id="0">
    <w:p w14:paraId="3B5251F6" w14:textId="77777777" w:rsidR="008240A6" w:rsidRDefault="008240A6"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541A75"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AEB"/>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A75"/>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4CD"/>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Oświadczenie o braku podstaw wykluczenia.docx</dmsv2BaseFileName>
    <dmsv2BaseDisplayName xmlns="http://schemas.microsoft.com/sharepoint/v3">Załącznik nr 4 - Oświadczenie o braku podstaw wykluczenia</dmsv2BaseDisplayName>
    <dmsv2SWPP2ObjectNumber xmlns="http://schemas.microsoft.com/sharepoint/v3">POST/DYS/OR/GZ/01120/2026                         </dmsv2SWPP2ObjectNumber>
    <dmsv2SWPP2SumMD5 xmlns="http://schemas.microsoft.com/sharepoint/v3">832150af0e824e6df45ba38b062e2948</dmsv2SWPP2SumMD5>
    <dmsv2BaseMoved xmlns="http://schemas.microsoft.com/sharepoint/v3">false</dmsv2BaseMoved>
    <dmsv2BaseIsSensitive xmlns="http://schemas.microsoft.com/sharepoint/v3">true</dmsv2BaseIsSensitive>
    <dmsv2SWPP2IDSWPP2 xmlns="http://schemas.microsoft.com/sharepoint/v3">712086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24845272</dmsv2BaseClientSystemDocumentID>
    <dmsv2BaseModifiedByID xmlns="http://schemas.microsoft.com/sharepoint/v3">10100322</dmsv2BaseModifiedByID>
    <dmsv2BaseCreatedByID xmlns="http://schemas.microsoft.com/sharepoint/v3">10100322</dmsv2BaseCreatedByID>
    <dmsv2SWPP2ObjectDepartment xmlns="http://schemas.microsoft.com/sharepoint/v3">00000001000700030000000d000000000000</dmsv2SWPP2ObjectDepartment>
    <dmsv2SWPP2ObjectName xmlns="http://schemas.microsoft.com/sharepoint/v3">Postępowanie</dmsv2SWPP2ObjectName>
    <_dlc_DocId xmlns="a19cb1c7-c5c7-46d4-85ae-d83685407bba">FJ3FSM7XJ42E-1652426618-11748</_dlc_DocId>
    <_dlc_DocIdUrl xmlns="a19cb1c7-c5c7-46d4-85ae-d83685407bba">
      <Url>https://swpp2.dms.gkpge.pl/sites/43/_layouts/15/DocIdRedir.aspx?ID=FJ3FSM7XJ42E-1652426618-11748</Url>
      <Description>FJ3FSM7XJ42E-1652426618-11748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8E7EB5-7B5A-427B-8C3C-5F9D43B220C5}"/>
</file>

<file path=customXml/itemProps2.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3.xml><?xml version="1.0" encoding="utf-8"?>
<ds:datastoreItem xmlns:ds="http://schemas.openxmlformats.org/officeDocument/2006/customXml" ds:itemID="{09AC8BA4-E62B-4318-8185-EB21344A9B3F}"/>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2</Pages>
  <Words>752</Words>
  <Characters>4513</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Zapasek Dominika [PGE Dystr. O.Rzeszów]</cp:lastModifiedBy>
  <cp:revision>46</cp:revision>
  <cp:lastPrinted>2020-02-27T07:25:00Z</cp:lastPrinted>
  <dcterms:created xsi:type="dcterms:W3CDTF">2021-01-25T08:27:00Z</dcterms:created>
  <dcterms:modified xsi:type="dcterms:W3CDTF">2026-04-02T05:36:00Z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e843aa37-1b40-4fad-924c-cbb93f79b9f1</vt:lpwstr>
  </property>
</Properties>
</file>